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E5D59" w14:textId="77777777" w:rsidR="00611FA8" w:rsidRPr="00611FA8" w:rsidRDefault="00611FA8" w:rsidP="00611FA8">
      <w:pPr>
        <w:spacing w:before="1"/>
        <w:ind w:left="4304" w:right="4181"/>
        <w:jc w:val="center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t>August Atherton</w:t>
      </w:r>
    </w:p>
    <w:p w14:paraId="0129E9B7" w14:textId="33DEB2F5" w:rsidR="002B35E0" w:rsidRPr="00611FA8" w:rsidRDefault="00611FA8" w:rsidP="00611FA8">
      <w:pPr>
        <w:spacing w:before="1"/>
        <w:ind w:left="4304" w:right="4181"/>
        <w:jc w:val="center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t>2000 Bellagio Place Pretend, NE  60000 (402) 000-0000</w:t>
      </w:r>
      <w:hyperlink r:id="rId5" w:history="1">
        <w:r w:rsidRPr="00611FA8">
          <w:rPr>
            <w:rStyle w:val="Hyperlink"/>
            <w:rFonts w:asciiTheme="minorHAnsi" w:hAnsiTheme="minorHAnsi" w:cstheme="minorHAnsi"/>
            <w:sz w:val="22"/>
            <w:szCs w:val="22"/>
          </w:rPr>
          <w:t xml:space="preserve"> august@gmail.com</w:t>
        </w:r>
      </w:hyperlink>
    </w:p>
    <w:p w14:paraId="74F601D1" w14:textId="77777777" w:rsidR="002B35E0" w:rsidRPr="00611FA8" w:rsidRDefault="002B35E0" w:rsidP="00611FA8">
      <w:pPr>
        <w:rPr>
          <w:rFonts w:asciiTheme="minorHAnsi" w:hAnsiTheme="minorHAnsi" w:cstheme="minorHAnsi"/>
          <w:sz w:val="22"/>
          <w:szCs w:val="22"/>
        </w:rPr>
      </w:pPr>
    </w:p>
    <w:p w14:paraId="3F752B2B" w14:textId="1AEC231E" w:rsidR="002B35E0" w:rsidRPr="00611FA8" w:rsidRDefault="00611FA8" w:rsidP="00611FA8">
      <w:pPr>
        <w:spacing w:before="29"/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0D05EFEF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t>Bachelor of Science in Educ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FA8">
        <w:rPr>
          <w:rFonts w:asciiTheme="minorHAnsi" w:hAnsiTheme="minorHAnsi" w:cstheme="minorHAnsi"/>
          <w:sz w:val="22"/>
          <w:szCs w:val="22"/>
        </w:rPr>
        <w:t>tion and Hu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an S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11FA8">
        <w:rPr>
          <w:rFonts w:asciiTheme="minorHAnsi" w:hAnsiTheme="minorHAnsi" w:cstheme="minorHAnsi"/>
          <w:sz w:val="22"/>
          <w:szCs w:val="22"/>
        </w:rPr>
        <w:t xml:space="preserve">iences      </w:t>
      </w:r>
      <w:r w:rsidRPr="00611FA8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Anticipa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FA8">
        <w:rPr>
          <w:rFonts w:asciiTheme="minorHAnsi" w:hAnsiTheme="minorHAnsi" w:cstheme="minorHAnsi"/>
          <w:sz w:val="22"/>
          <w:szCs w:val="22"/>
        </w:rPr>
        <w:t xml:space="preserve">ed </w:t>
      </w:r>
      <w:r w:rsidRPr="00611FA8">
        <w:rPr>
          <w:rFonts w:asciiTheme="minorHAnsi" w:hAnsiTheme="minorHAnsi" w:cstheme="minorHAnsi"/>
          <w:sz w:val="22"/>
          <w:szCs w:val="22"/>
        </w:rPr>
        <w:t>Graduation Date: December, 20xx</w:t>
      </w:r>
    </w:p>
    <w:p w14:paraId="37D25919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t xml:space="preserve">GPA: 3.78/4.0                                                                       </w:t>
      </w:r>
      <w:r w:rsidRPr="00611FA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University of Nebraska-Lincoln</w:t>
      </w:r>
    </w:p>
    <w:p w14:paraId="1BB0F38B" w14:textId="77777777" w:rsidR="002B35E0" w:rsidRPr="00611FA8" w:rsidRDefault="002B35E0" w:rsidP="00611FA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E7BDEB4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Study Abr</w:t>
      </w:r>
      <w:r w:rsidRPr="00611FA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611FA8">
        <w:rPr>
          <w:rFonts w:asciiTheme="minorHAnsi" w:hAnsiTheme="minorHAnsi" w:cstheme="minorHAnsi"/>
          <w:b/>
          <w:sz w:val="22"/>
          <w:szCs w:val="22"/>
        </w:rPr>
        <w:t xml:space="preserve">ad          </w:t>
      </w:r>
      <w:r w:rsidRPr="00611FA8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University 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11FA8">
        <w:rPr>
          <w:rFonts w:asciiTheme="minorHAnsi" w:hAnsiTheme="minorHAnsi" w:cstheme="minorHAnsi"/>
          <w:sz w:val="22"/>
          <w:szCs w:val="22"/>
        </w:rPr>
        <w:t>f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Munich, Ger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 xml:space="preserve">any       </w:t>
      </w:r>
      <w:r w:rsidRPr="00611FA8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Septe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ber-Dece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ber, 20xx</w:t>
      </w:r>
    </w:p>
    <w:p w14:paraId="301F990C" w14:textId="77777777" w:rsidR="002B35E0" w:rsidRPr="00611FA8" w:rsidRDefault="002B35E0" w:rsidP="00611FA8">
      <w:pPr>
        <w:rPr>
          <w:rFonts w:asciiTheme="minorHAnsi" w:hAnsiTheme="minorHAnsi" w:cstheme="minorHAnsi"/>
          <w:sz w:val="22"/>
          <w:szCs w:val="22"/>
        </w:rPr>
      </w:pPr>
    </w:p>
    <w:p w14:paraId="473F2279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 xml:space="preserve">Endorsement            </w:t>
      </w:r>
      <w:r w:rsidRPr="00611FA8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Middle Grades Education                 </w:t>
      </w:r>
      <w:r w:rsidRPr="00611FA8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Subject areas: Mathe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atics, Language Arts</w:t>
      </w:r>
    </w:p>
    <w:p w14:paraId="0F52D8B0" w14:textId="77777777" w:rsidR="002B35E0" w:rsidRPr="00611FA8" w:rsidRDefault="002B35E0" w:rsidP="00611FA8">
      <w:pPr>
        <w:rPr>
          <w:rFonts w:asciiTheme="minorHAnsi" w:hAnsiTheme="minorHAnsi" w:cstheme="minorHAnsi"/>
          <w:sz w:val="22"/>
          <w:szCs w:val="22"/>
        </w:rPr>
      </w:pPr>
    </w:p>
    <w:p w14:paraId="784F88B6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Certi</w:t>
      </w:r>
      <w:r w:rsidRPr="00611FA8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611FA8">
        <w:rPr>
          <w:rFonts w:asciiTheme="minorHAnsi" w:hAnsiTheme="minorHAnsi" w:cstheme="minorHAnsi"/>
          <w:b/>
          <w:sz w:val="22"/>
          <w:szCs w:val="22"/>
        </w:rPr>
        <w:t>ica</w:t>
      </w:r>
      <w:r w:rsidRPr="00611FA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11FA8">
        <w:rPr>
          <w:rFonts w:asciiTheme="minorHAnsi" w:hAnsiTheme="minorHAnsi" w:cstheme="minorHAnsi"/>
          <w:b/>
          <w:sz w:val="22"/>
          <w:szCs w:val="22"/>
        </w:rPr>
        <w:t>i</w:t>
      </w:r>
      <w:r w:rsidRPr="00611FA8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11FA8">
        <w:rPr>
          <w:rFonts w:asciiTheme="minorHAnsi" w:hAnsiTheme="minorHAnsi" w:cstheme="minorHAnsi"/>
          <w:b/>
          <w:sz w:val="22"/>
          <w:szCs w:val="22"/>
        </w:rPr>
        <w:t xml:space="preserve">n             </w:t>
      </w:r>
      <w:r w:rsidRPr="00611FA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Local Substitute Teaching Certificate (Lincoln)</w:t>
      </w:r>
    </w:p>
    <w:p w14:paraId="1A656130" w14:textId="748BE8E9" w:rsidR="002B35E0" w:rsidRDefault="00611FA8" w:rsidP="00611FA8">
      <w:pPr>
        <w:ind w:left="2227" w:right="2218"/>
        <w:jc w:val="center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t>Application pending for Nebraska I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11FA8">
        <w:rPr>
          <w:rFonts w:asciiTheme="minorHAnsi" w:hAnsiTheme="minorHAnsi" w:cstheme="minorHAnsi"/>
          <w:sz w:val="22"/>
          <w:szCs w:val="22"/>
        </w:rPr>
        <w:t>itial Te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FA8">
        <w:rPr>
          <w:rFonts w:asciiTheme="minorHAnsi" w:hAnsiTheme="minorHAnsi" w:cstheme="minorHAnsi"/>
          <w:sz w:val="22"/>
          <w:szCs w:val="22"/>
        </w:rPr>
        <w:t>chi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11FA8">
        <w:rPr>
          <w:rFonts w:asciiTheme="minorHAnsi" w:hAnsiTheme="minorHAnsi" w:cstheme="minorHAnsi"/>
          <w:sz w:val="22"/>
          <w:szCs w:val="22"/>
        </w:rPr>
        <w:t>g Certi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11FA8">
        <w:rPr>
          <w:rFonts w:asciiTheme="minorHAnsi" w:hAnsiTheme="minorHAnsi" w:cstheme="minorHAnsi"/>
          <w:sz w:val="22"/>
          <w:szCs w:val="22"/>
        </w:rPr>
        <w:t>ic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FA8">
        <w:rPr>
          <w:rFonts w:asciiTheme="minorHAnsi" w:hAnsiTheme="minorHAnsi" w:cstheme="minorHAnsi"/>
          <w:sz w:val="22"/>
          <w:szCs w:val="22"/>
        </w:rPr>
        <w:t>e</w:t>
      </w:r>
    </w:p>
    <w:p w14:paraId="36732476" w14:textId="77777777" w:rsidR="00611FA8" w:rsidRPr="00611FA8" w:rsidRDefault="00611FA8" w:rsidP="00611FA8">
      <w:pPr>
        <w:ind w:left="2227" w:right="2218"/>
        <w:jc w:val="center"/>
        <w:rPr>
          <w:rFonts w:asciiTheme="minorHAnsi" w:hAnsiTheme="minorHAnsi" w:cstheme="minorHAnsi"/>
          <w:sz w:val="22"/>
          <w:szCs w:val="22"/>
        </w:rPr>
      </w:pPr>
    </w:p>
    <w:p w14:paraId="3E4E3D1D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i/>
          <w:sz w:val="22"/>
          <w:szCs w:val="22"/>
        </w:rPr>
        <w:t xml:space="preserve">Praxis </w:t>
      </w:r>
      <w:r w:rsidRPr="00611FA8">
        <w:rPr>
          <w:rFonts w:asciiTheme="minorHAnsi" w:hAnsiTheme="minorHAnsi" w:cstheme="minorHAnsi"/>
          <w:b/>
          <w:sz w:val="22"/>
          <w:szCs w:val="22"/>
        </w:rPr>
        <w:t xml:space="preserve">Status            </w:t>
      </w:r>
      <w:r w:rsidRPr="00611FA8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Co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 xml:space="preserve">pleted </w:t>
      </w:r>
      <w:r w:rsidRPr="00611FA8">
        <w:rPr>
          <w:rFonts w:asciiTheme="minorHAnsi" w:hAnsiTheme="minorHAnsi" w:cstheme="minorHAnsi"/>
          <w:i/>
          <w:sz w:val="22"/>
          <w:szCs w:val="22"/>
        </w:rPr>
        <w:t>Praxis I</w:t>
      </w:r>
    </w:p>
    <w:p w14:paraId="5A8B50BC" w14:textId="77777777" w:rsidR="002B35E0" w:rsidRPr="00611FA8" w:rsidRDefault="002B35E0" w:rsidP="00611FA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1466EC7" w14:textId="7A4A9968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Related Experience in Education</w:t>
      </w:r>
    </w:p>
    <w:p w14:paraId="761487AE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i/>
          <w:sz w:val="22"/>
          <w:szCs w:val="22"/>
        </w:rPr>
        <w:t>Student Teaching</w:t>
      </w:r>
      <w:r w:rsidRPr="00611FA8">
        <w:rPr>
          <w:rFonts w:asciiTheme="minorHAnsi" w:hAnsiTheme="minorHAnsi" w:cstheme="minorHAnsi"/>
          <w:sz w:val="22"/>
          <w:szCs w:val="22"/>
        </w:rPr>
        <w:t xml:space="preserve">, Pretend Middle 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11FA8">
        <w:rPr>
          <w:rFonts w:asciiTheme="minorHAnsi" w:hAnsiTheme="minorHAnsi" w:cstheme="minorHAnsi"/>
          <w:sz w:val="22"/>
          <w:szCs w:val="22"/>
        </w:rPr>
        <w:t xml:space="preserve">chool, Pretend, NE                              </w:t>
      </w:r>
      <w:r w:rsidRPr="00611FA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January-May, 20xx</w:t>
      </w:r>
    </w:p>
    <w:p w14:paraId="0CA611AE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  <w:u w:val="single" w:color="000000"/>
        </w:rPr>
        <w:t>Pre-Algebr</w:t>
      </w:r>
      <w:r w:rsidRPr="00611FA8">
        <w:rPr>
          <w:rFonts w:asciiTheme="minorHAnsi" w:hAnsiTheme="minorHAnsi" w:cstheme="minorHAnsi"/>
          <w:spacing w:val="-1"/>
          <w:sz w:val="22"/>
          <w:szCs w:val="22"/>
          <w:u w:val="single" w:color="000000"/>
        </w:rPr>
        <w:t>a</w:t>
      </w:r>
      <w:r w:rsidRPr="00611FA8">
        <w:rPr>
          <w:rFonts w:asciiTheme="minorHAnsi" w:hAnsiTheme="minorHAnsi" w:cstheme="minorHAnsi"/>
          <w:sz w:val="22"/>
          <w:szCs w:val="22"/>
        </w:rPr>
        <w:t>, Grade 8</w:t>
      </w:r>
    </w:p>
    <w:p w14:paraId="5A00F03D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Taught one section of 22 stud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FA8">
        <w:rPr>
          <w:rFonts w:asciiTheme="minorHAnsi" w:hAnsiTheme="minorHAnsi" w:cstheme="minorHAnsi"/>
          <w:sz w:val="22"/>
          <w:szCs w:val="22"/>
        </w:rPr>
        <w:t>nts of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varying </w:t>
      </w:r>
      <w:r w:rsidRPr="00611FA8">
        <w:rPr>
          <w:rFonts w:asciiTheme="minorHAnsi" w:hAnsiTheme="minorHAnsi" w:cstheme="minorHAnsi"/>
          <w:sz w:val="22"/>
          <w:szCs w:val="22"/>
        </w:rPr>
        <w:t>abilities</w:t>
      </w:r>
    </w:p>
    <w:p w14:paraId="710D3E8E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Conducted review of fractions</w:t>
      </w:r>
    </w:p>
    <w:p w14:paraId="2425CB18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  <w:u w:val="single" w:color="000000"/>
        </w:rPr>
        <w:t>Pre-Geo</w:t>
      </w:r>
      <w:r w:rsidRPr="00611FA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m</w:t>
      </w:r>
      <w:r w:rsidRPr="00611FA8">
        <w:rPr>
          <w:rFonts w:asciiTheme="minorHAnsi" w:hAnsiTheme="minorHAnsi" w:cstheme="minorHAnsi"/>
          <w:sz w:val="22"/>
          <w:szCs w:val="22"/>
          <w:u w:val="single" w:color="000000"/>
        </w:rPr>
        <w:t>etry ,</w:t>
      </w:r>
      <w:r w:rsidRPr="00611FA8">
        <w:rPr>
          <w:rFonts w:asciiTheme="minorHAnsi" w:hAnsiTheme="minorHAnsi" w:cstheme="minorHAnsi"/>
          <w:sz w:val="22"/>
          <w:szCs w:val="22"/>
        </w:rPr>
        <w:t xml:space="preserve"> Grade 9</w:t>
      </w:r>
    </w:p>
    <w:p w14:paraId="58ED14C9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Taught one section of 14 studen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FA8">
        <w:rPr>
          <w:rFonts w:asciiTheme="minorHAnsi" w:hAnsiTheme="minorHAnsi" w:cstheme="minorHAnsi"/>
          <w:sz w:val="22"/>
          <w:szCs w:val="22"/>
        </w:rPr>
        <w:t xml:space="preserve">s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11FA8">
        <w:rPr>
          <w:rFonts w:asciiTheme="minorHAnsi" w:hAnsiTheme="minorHAnsi" w:cstheme="minorHAnsi"/>
          <w:sz w:val="22"/>
          <w:szCs w:val="22"/>
        </w:rPr>
        <w:t xml:space="preserve">ith low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ath abilities</w:t>
      </w:r>
    </w:p>
    <w:p w14:paraId="1A433E49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Created, planned, and imple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ented unit on P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611FA8">
        <w:rPr>
          <w:rFonts w:asciiTheme="minorHAnsi" w:hAnsiTheme="minorHAnsi" w:cstheme="minorHAnsi"/>
          <w:sz w:val="22"/>
          <w:szCs w:val="22"/>
        </w:rPr>
        <w:t>thagorean theorem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and right triangles</w:t>
      </w:r>
    </w:p>
    <w:p w14:paraId="20B93324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  <w:u w:val="single" w:color="000000"/>
        </w:rPr>
        <w:t>Language Arts</w:t>
      </w:r>
      <w:r w:rsidRPr="00611FA8">
        <w:rPr>
          <w:rFonts w:asciiTheme="minorHAnsi" w:hAnsiTheme="minorHAnsi" w:cstheme="minorHAnsi"/>
          <w:sz w:val="22"/>
          <w:szCs w:val="22"/>
        </w:rPr>
        <w:t>, Grade 8</w:t>
      </w:r>
    </w:p>
    <w:p w14:paraId="7BEB9D87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Taught two </w:t>
      </w:r>
      <w:r w:rsidRPr="00611FA8">
        <w:rPr>
          <w:rFonts w:asciiTheme="minorHAnsi" w:hAnsiTheme="minorHAnsi" w:cstheme="minorHAnsi"/>
          <w:sz w:val="22"/>
          <w:szCs w:val="22"/>
        </w:rPr>
        <w:t>sections of students with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a full range of abilities</w:t>
      </w:r>
    </w:p>
    <w:p w14:paraId="19073FC1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Initiated essay writing assign</w:t>
      </w:r>
      <w:r w:rsidRPr="00611FA8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ents about rural heritage</w:t>
      </w:r>
    </w:p>
    <w:p w14:paraId="46257E65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Asse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 xml:space="preserve">bled 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611FA8">
        <w:rPr>
          <w:rFonts w:asciiTheme="minorHAnsi" w:hAnsiTheme="minorHAnsi" w:cstheme="minorHAnsi"/>
          <w:sz w:val="22"/>
          <w:szCs w:val="22"/>
        </w:rPr>
        <w:t>udents’ essays and photos into album to be donated to County Museum</w:t>
      </w:r>
    </w:p>
    <w:p w14:paraId="276EB3C5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  <w:u w:val="single" w:color="000000"/>
        </w:rPr>
        <w:t>Co</w:t>
      </w:r>
      <w:r w:rsidRPr="00611FA8">
        <w:rPr>
          <w:rFonts w:asciiTheme="minorHAnsi" w:hAnsiTheme="minorHAnsi" w:cstheme="minorHAnsi"/>
          <w:spacing w:val="-2"/>
          <w:sz w:val="22"/>
          <w:szCs w:val="22"/>
          <w:u w:val="single" w:color="000000"/>
        </w:rPr>
        <w:t>m</w:t>
      </w:r>
      <w:r w:rsidRPr="00611FA8">
        <w:rPr>
          <w:rFonts w:asciiTheme="minorHAnsi" w:hAnsiTheme="minorHAnsi" w:cstheme="minorHAnsi"/>
          <w:sz w:val="22"/>
          <w:szCs w:val="22"/>
          <w:u w:val="single" w:color="000000"/>
        </w:rPr>
        <w:t>prehensive duties:</w:t>
      </w:r>
    </w:p>
    <w:p w14:paraId="5CF3668E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Participated in all aspects of </w:t>
      </w:r>
      <w:r w:rsidRPr="00611FA8">
        <w:rPr>
          <w:rFonts w:asciiTheme="minorHAnsi" w:hAnsiTheme="minorHAnsi" w:cstheme="minorHAnsi"/>
          <w:sz w:val="22"/>
          <w:szCs w:val="22"/>
        </w:rPr>
        <w:t>teachin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11FA8">
        <w:rPr>
          <w:rFonts w:asciiTheme="minorHAnsi" w:hAnsiTheme="minorHAnsi" w:cstheme="minorHAnsi"/>
          <w:sz w:val="22"/>
          <w:szCs w:val="22"/>
        </w:rPr>
        <w:t>, inclu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611FA8">
        <w:rPr>
          <w:rFonts w:asciiTheme="minorHAnsi" w:hAnsiTheme="minorHAnsi" w:cstheme="minorHAnsi"/>
          <w:sz w:val="22"/>
          <w:szCs w:val="22"/>
        </w:rPr>
        <w:t xml:space="preserve">ng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FA8">
        <w:rPr>
          <w:rFonts w:asciiTheme="minorHAnsi" w:hAnsiTheme="minorHAnsi" w:cstheme="minorHAnsi"/>
          <w:sz w:val="22"/>
          <w:szCs w:val="22"/>
        </w:rPr>
        <w:t>d-term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reports and Parent-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FA8">
        <w:rPr>
          <w:rFonts w:asciiTheme="minorHAnsi" w:hAnsiTheme="minorHAnsi" w:cstheme="minorHAnsi"/>
          <w:sz w:val="22"/>
          <w:szCs w:val="22"/>
        </w:rPr>
        <w:t>eacher Conferences</w:t>
      </w:r>
    </w:p>
    <w:p w14:paraId="00B23533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 xml:space="preserve">Attended </w:t>
      </w:r>
      <w:r w:rsidRPr="00611FA8">
        <w:rPr>
          <w:rFonts w:asciiTheme="minorHAnsi" w:hAnsiTheme="minorHAnsi" w:cstheme="minorHAnsi"/>
          <w:spacing w:val="-1"/>
          <w:position w:val="-1"/>
          <w:sz w:val="22"/>
          <w:szCs w:val="22"/>
        </w:rPr>
        <w:t>fa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 xml:space="preserve">culty </w:t>
      </w:r>
      <w:r w:rsidRPr="00611FA8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eeti</w:t>
      </w:r>
      <w:r w:rsidRPr="00611FA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gs and in-services</w:t>
      </w:r>
    </w:p>
    <w:p w14:paraId="4FAF9050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Co-sponsored Middle School Math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11FA8">
        <w:rPr>
          <w:rFonts w:asciiTheme="minorHAnsi" w:hAnsiTheme="minorHAnsi" w:cstheme="minorHAnsi"/>
          <w:sz w:val="22"/>
          <w:szCs w:val="22"/>
        </w:rPr>
        <w:t>ay</w:t>
      </w:r>
    </w:p>
    <w:p w14:paraId="1D401C0A" w14:textId="77777777" w:rsidR="002B35E0" w:rsidRPr="00611FA8" w:rsidRDefault="002B35E0" w:rsidP="00611F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F807BCE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i/>
          <w:sz w:val="22"/>
          <w:szCs w:val="22"/>
        </w:rPr>
        <w:t>Practicu</w:t>
      </w:r>
      <w:r w:rsidRPr="00611FA8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,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FA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a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High School,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11FA8">
        <w:rPr>
          <w:rFonts w:asciiTheme="minorHAnsi" w:hAnsiTheme="minorHAnsi" w:cstheme="minorHAnsi"/>
          <w:sz w:val="22"/>
          <w:szCs w:val="22"/>
        </w:rPr>
        <w:t>il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a,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NE</w:t>
      </w:r>
      <w:r w:rsidRPr="00611FA8">
        <w:rPr>
          <w:rFonts w:asciiTheme="minorHAnsi" w:hAnsiTheme="minorHAnsi" w:cstheme="minorHAnsi"/>
          <w:sz w:val="22"/>
          <w:szCs w:val="22"/>
        </w:rPr>
        <w:t xml:space="preserve">                                                </w:t>
      </w:r>
      <w:r w:rsidRPr="00611FA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October-Nove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ber, 20xx</w:t>
      </w:r>
    </w:p>
    <w:p w14:paraId="3F1A7550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  <w:u w:val="single" w:color="000000"/>
        </w:rPr>
        <w:t>Language Arts</w:t>
      </w:r>
      <w:r w:rsidRPr="00611FA8">
        <w:rPr>
          <w:rFonts w:asciiTheme="minorHAnsi" w:hAnsiTheme="minorHAnsi" w:cstheme="minorHAnsi"/>
          <w:sz w:val="22"/>
          <w:szCs w:val="22"/>
        </w:rPr>
        <w:t>, Grade 6</w:t>
      </w:r>
    </w:p>
    <w:p w14:paraId="751351FB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Observed a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11FA8">
        <w:rPr>
          <w:rFonts w:asciiTheme="minorHAnsi" w:hAnsiTheme="minorHAnsi" w:cstheme="minorHAnsi"/>
          <w:sz w:val="22"/>
          <w:szCs w:val="22"/>
        </w:rPr>
        <w:t>d assi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FA8">
        <w:rPr>
          <w:rFonts w:asciiTheme="minorHAnsi" w:hAnsiTheme="minorHAnsi" w:cstheme="minorHAnsi"/>
          <w:sz w:val="22"/>
          <w:szCs w:val="22"/>
        </w:rPr>
        <w:t>ed classroom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teaching in a 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bl</w:t>
      </w:r>
      <w:r w:rsidRPr="00611FA8">
        <w:rPr>
          <w:rFonts w:asciiTheme="minorHAnsi" w:hAnsiTheme="minorHAnsi" w:cstheme="minorHAnsi"/>
          <w:sz w:val="22"/>
          <w:szCs w:val="22"/>
        </w:rPr>
        <w:t>ock scheduling system</w:t>
      </w:r>
    </w:p>
    <w:p w14:paraId="013CF4D0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Developed unit on preposition ga</w:t>
      </w:r>
      <w:r w:rsidRPr="00611FA8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es</w:t>
      </w:r>
    </w:p>
    <w:p w14:paraId="1A886EF6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  <w:sectPr w:rsidR="002B35E0" w:rsidRPr="00611FA8">
          <w:pgSz w:w="12240" w:h="15840"/>
          <w:pgMar w:top="1100" w:right="880" w:bottom="280" w:left="900" w:header="720" w:footer="720" w:gutter="0"/>
          <w:cols w:space="720"/>
        </w:sect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Graded quizzes for Short Story </w:t>
      </w:r>
      <w:r w:rsidRPr="00611FA8">
        <w:rPr>
          <w:rFonts w:asciiTheme="minorHAnsi" w:hAnsiTheme="minorHAnsi" w:cstheme="minorHAnsi"/>
          <w:sz w:val="22"/>
          <w:szCs w:val="22"/>
        </w:rPr>
        <w:t>unit</w:t>
      </w:r>
    </w:p>
    <w:p w14:paraId="7F158AF6" w14:textId="77777777" w:rsidR="002B35E0" w:rsidRPr="00611FA8" w:rsidRDefault="00611FA8" w:rsidP="00611FA8">
      <w:pPr>
        <w:spacing w:before="68"/>
        <w:ind w:right="425"/>
        <w:jc w:val="right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lastRenderedPageBreak/>
        <w:t>Flintcarrier—Page 2</w:t>
      </w:r>
    </w:p>
    <w:p w14:paraId="78810287" w14:textId="77777777" w:rsidR="002B35E0" w:rsidRPr="00611FA8" w:rsidRDefault="002B35E0" w:rsidP="00611FA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84AE0B8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i/>
          <w:sz w:val="22"/>
          <w:szCs w:val="22"/>
        </w:rPr>
        <w:t>Tutor</w:t>
      </w:r>
      <w:r w:rsidRPr="00611FA8">
        <w:rPr>
          <w:rFonts w:asciiTheme="minorHAnsi" w:hAnsiTheme="minorHAnsi" w:cstheme="minorHAnsi"/>
          <w:sz w:val="22"/>
          <w:szCs w:val="22"/>
        </w:rPr>
        <w:t xml:space="preserve">, Pebble Middle School, Pretend, NE                                                   </w:t>
      </w:r>
      <w:r w:rsidRPr="00611F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February-May, 20xx</w:t>
      </w:r>
    </w:p>
    <w:p w14:paraId="3B9BA712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Tutored 8</w:t>
      </w:r>
      <w:r w:rsidRPr="00611FA8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611FA8">
        <w:rPr>
          <w:rFonts w:asciiTheme="minorHAnsi" w:hAnsiTheme="minorHAnsi" w:cstheme="minorHAnsi"/>
          <w:spacing w:val="19"/>
          <w:position w:val="1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 xml:space="preserve">grade student in Math, </w:t>
      </w:r>
      <w:r w:rsidRPr="00611FA8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nglish, and Social Studies</w:t>
      </w:r>
    </w:p>
    <w:p w14:paraId="5D65282B" w14:textId="77777777" w:rsidR="002B35E0" w:rsidRPr="00611FA8" w:rsidRDefault="002B35E0" w:rsidP="00611FA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0CC2D02B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i/>
          <w:sz w:val="22"/>
          <w:szCs w:val="22"/>
        </w:rPr>
        <w:t>Head Water Safety</w:t>
      </w:r>
      <w:r w:rsidRPr="00611F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i/>
          <w:sz w:val="22"/>
          <w:szCs w:val="22"/>
        </w:rPr>
        <w:t>Ins</w:t>
      </w:r>
      <w:r w:rsidRPr="00611FA8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611FA8">
        <w:rPr>
          <w:rFonts w:asciiTheme="minorHAnsi" w:hAnsiTheme="minorHAnsi" w:cstheme="minorHAnsi"/>
          <w:i/>
          <w:sz w:val="22"/>
          <w:szCs w:val="22"/>
        </w:rPr>
        <w:t>ructor &amp; Lifeguar</w:t>
      </w:r>
      <w:r w:rsidRPr="00611FA8">
        <w:rPr>
          <w:rFonts w:asciiTheme="minorHAnsi" w:hAnsiTheme="minorHAnsi" w:cstheme="minorHAnsi"/>
          <w:i/>
          <w:spacing w:val="-1"/>
          <w:sz w:val="22"/>
          <w:szCs w:val="22"/>
        </w:rPr>
        <w:t>d</w:t>
      </w:r>
      <w:r w:rsidRPr="00611FA8">
        <w:rPr>
          <w:rFonts w:asciiTheme="minorHAnsi" w:hAnsiTheme="minorHAnsi" w:cstheme="minorHAnsi"/>
          <w:sz w:val="22"/>
          <w:szCs w:val="22"/>
        </w:rPr>
        <w:t xml:space="preserve">, </w:t>
      </w:r>
      <w:r w:rsidRPr="00611FA8">
        <w:rPr>
          <w:rFonts w:asciiTheme="minorHAnsi" w:hAnsiTheme="minorHAnsi" w:cstheme="minorHAnsi"/>
          <w:sz w:val="22"/>
          <w:szCs w:val="22"/>
        </w:rPr>
        <w:t xml:space="preserve">Pretend, NE                             </w:t>
      </w:r>
      <w:r w:rsidRPr="00611FA8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Sum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ers 20xx-20xx</w:t>
      </w:r>
    </w:p>
    <w:p w14:paraId="28B8AD3B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Organized 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11FA8">
        <w:rPr>
          <w:rFonts w:asciiTheme="minorHAnsi" w:hAnsiTheme="minorHAnsi" w:cstheme="minorHAnsi"/>
          <w:sz w:val="22"/>
          <w:szCs w:val="22"/>
        </w:rPr>
        <w:t>retend Pool’s summer s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11FA8">
        <w:rPr>
          <w:rFonts w:asciiTheme="minorHAnsi" w:hAnsiTheme="minorHAnsi" w:cstheme="minorHAnsi"/>
          <w:sz w:val="22"/>
          <w:szCs w:val="22"/>
        </w:rPr>
        <w:t>ssion of Red Cross Swim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FA8">
        <w:rPr>
          <w:rFonts w:asciiTheme="minorHAnsi" w:hAnsiTheme="minorHAnsi" w:cstheme="minorHAnsi"/>
          <w:sz w:val="22"/>
          <w:szCs w:val="22"/>
        </w:rPr>
        <w:t>ng Lessons</w:t>
      </w:r>
    </w:p>
    <w:p w14:paraId="4FDA7F55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Taught all levels of swim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FA8">
        <w:rPr>
          <w:rFonts w:asciiTheme="minorHAnsi" w:hAnsiTheme="minorHAnsi" w:cstheme="minorHAnsi"/>
          <w:sz w:val="22"/>
          <w:szCs w:val="22"/>
        </w:rPr>
        <w:t>ng a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611FA8">
        <w:rPr>
          <w:rFonts w:asciiTheme="minorHAnsi" w:hAnsiTheme="minorHAnsi" w:cstheme="minorHAnsi"/>
          <w:sz w:val="22"/>
          <w:szCs w:val="22"/>
        </w:rPr>
        <w:t>ilities, from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inf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11FA8">
        <w:rPr>
          <w:rFonts w:asciiTheme="minorHAnsi" w:hAnsiTheme="minorHAnsi" w:cstheme="minorHAnsi"/>
          <w:sz w:val="22"/>
          <w:szCs w:val="22"/>
        </w:rPr>
        <w:t>nts to ad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11FA8">
        <w:rPr>
          <w:rFonts w:asciiTheme="minorHAnsi" w:hAnsiTheme="minorHAnsi" w:cstheme="minorHAnsi"/>
          <w:sz w:val="22"/>
          <w:szCs w:val="22"/>
        </w:rPr>
        <w:t>lts</w:t>
      </w:r>
    </w:p>
    <w:p w14:paraId="0C53C3FD" w14:textId="77777777" w:rsidR="002B35E0" w:rsidRPr="00611FA8" w:rsidRDefault="00611FA8" w:rsidP="00611FA8">
      <w:pPr>
        <w:ind w:left="46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611FA8">
        <w:rPr>
          <w:rFonts w:asciiTheme="minorHAnsi" w:eastAsia="Verdana" w:hAnsiTheme="minorHAnsi" w:cstheme="minorHAnsi"/>
          <w:spacing w:val="60"/>
          <w:position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 xml:space="preserve">Supervised </w:t>
      </w:r>
      <w:r w:rsidRPr="00611FA8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611FA8">
        <w:rPr>
          <w:rFonts w:asciiTheme="minorHAnsi" w:hAnsiTheme="minorHAnsi" w:cstheme="minorHAnsi"/>
          <w:position w:val="-1"/>
          <w:sz w:val="22"/>
          <w:szCs w:val="22"/>
        </w:rPr>
        <w:t>aintenance of pool</w:t>
      </w:r>
    </w:p>
    <w:p w14:paraId="049267CD" w14:textId="77777777" w:rsidR="002B35E0" w:rsidRPr="00611FA8" w:rsidRDefault="002B35E0" w:rsidP="00611FA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FA4E15C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Honors</w:t>
      </w:r>
    </w:p>
    <w:p w14:paraId="736687F8" w14:textId="77777777" w:rsidR="002B35E0" w:rsidRPr="00611FA8" w:rsidRDefault="002B35E0" w:rsidP="00611FA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F7B378B" w14:textId="77777777" w:rsidR="002B35E0" w:rsidRPr="00611FA8" w:rsidRDefault="00611FA8" w:rsidP="00611FA8">
      <w:pPr>
        <w:ind w:left="108" w:right="6511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t xml:space="preserve">Regents </w:t>
      </w:r>
      <w:r w:rsidRPr="00611FA8">
        <w:rPr>
          <w:rFonts w:asciiTheme="minorHAnsi" w:hAnsiTheme="minorHAnsi" w:cstheme="minorHAnsi"/>
          <w:sz w:val="22"/>
          <w:szCs w:val="22"/>
        </w:rPr>
        <w:t>Scholarship, 4 years National Golden Key Honor Society Mathe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atics Master Scholarship, 20xx</w:t>
      </w:r>
    </w:p>
    <w:p w14:paraId="750EB279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t>Dean’s List, College of Education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&amp; Hu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an Sciences, four se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esters</w:t>
      </w:r>
    </w:p>
    <w:p w14:paraId="4FE1CA23" w14:textId="77777777" w:rsidR="002B35E0" w:rsidRPr="00611FA8" w:rsidRDefault="002B35E0" w:rsidP="00611FA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414760F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Professional Skills</w:t>
      </w:r>
    </w:p>
    <w:p w14:paraId="4001F305" w14:textId="77777777" w:rsidR="002B35E0" w:rsidRPr="00611FA8" w:rsidRDefault="002B35E0" w:rsidP="00611FA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5D4CAEE" w14:textId="77777777" w:rsidR="002B35E0" w:rsidRPr="00611FA8" w:rsidRDefault="00611FA8" w:rsidP="00611FA8">
      <w:pPr>
        <w:ind w:left="108" w:right="251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t xml:space="preserve">Public speaking, including Power Point                                     </w:t>
      </w:r>
      <w:r w:rsidRPr="00611FA8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611FA8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Interpersonal com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uni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11FA8">
        <w:rPr>
          <w:rFonts w:asciiTheme="minorHAnsi" w:hAnsiTheme="minorHAnsi" w:cstheme="minorHAnsi"/>
          <w:sz w:val="22"/>
          <w:szCs w:val="22"/>
        </w:rPr>
        <w:t>ation Basic reading and speaking level of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Ger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 xml:space="preserve">an                                                </w:t>
      </w:r>
      <w:r w:rsidRPr="00611FA8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Strong writing skills Experience with European culture                                                                </w:t>
      </w:r>
      <w:r w:rsidRPr="00611FA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Co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puter (Word, Excel) International travel experience: Germany, England, France, Italy, Spain, Canada, and Mexico</w:t>
      </w:r>
    </w:p>
    <w:p w14:paraId="6F79C434" w14:textId="77777777" w:rsidR="002B35E0" w:rsidRPr="00611FA8" w:rsidRDefault="002B35E0" w:rsidP="00611FA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D69047D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Relevant Coursework</w:t>
      </w:r>
    </w:p>
    <w:p w14:paraId="30DE0428" w14:textId="77777777" w:rsidR="002B35E0" w:rsidRPr="00611FA8" w:rsidRDefault="002B35E0" w:rsidP="00611FA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05236B7" w14:textId="77777777" w:rsidR="002B35E0" w:rsidRPr="00611FA8" w:rsidRDefault="00611FA8" w:rsidP="00611FA8">
      <w:pPr>
        <w:ind w:left="108" w:right="7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sz w:val="22"/>
          <w:szCs w:val="22"/>
        </w:rPr>
        <w:t>Introduction to Co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plex Variable Theory</w:t>
      </w:r>
      <w:r w:rsidRPr="00611FA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611FA8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Multicultural Education Mathe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ati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11FA8">
        <w:rPr>
          <w:rFonts w:asciiTheme="minorHAnsi" w:hAnsiTheme="minorHAnsi" w:cstheme="minorHAnsi"/>
          <w:sz w:val="22"/>
          <w:szCs w:val="22"/>
        </w:rPr>
        <w:t>al Analy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11FA8">
        <w:rPr>
          <w:rFonts w:asciiTheme="minorHAnsi" w:hAnsiTheme="minorHAnsi" w:cstheme="minorHAnsi"/>
          <w:sz w:val="22"/>
          <w:szCs w:val="22"/>
        </w:rPr>
        <w:t>is                                                                                   Inte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11FA8">
        <w:rPr>
          <w:rFonts w:asciiTheme="minorHAnsi" w:hAnsiTheme="minorHAnsi" w:cstheme="minorHAnsi"/>
          <w:sz w:val="22"/>
          <w:szCs w:val="22"/>
        </w:rPr>
        <w:t>cultur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FA8">
        <w:rPr>
          <w:rFonts w:asciiTheme="minorHAnsi" w:hAnsiTheme="minorHAnsi" w:cstheme="minorHAnsi"/>
          <w:sz w:val="22"/>
          <w:szCs w:val="22"/>
        </w:rPr>
        <w:t xml:space="preserve">l Communication Ordinary Differential Equations I &amp; II         </w:t>
      </w:r>
      <w:r w:rsidRPr="00611FA8">
        <w:rPr>
          <w:rFonts w:asciiTheme="minorHAnsi" w:hAnsiTheme="minorHAnsi" w:cstheme="minorHAnsi"/>
          <w:sz w:val="22"/>
          <w:szCs w:val="22"/>
        </w:rPr>
        <w:t xml:space="preserve">                                                </w:t>
      </w:r>
      <w:r w:rsidRPr="00611FA8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Nationality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and Race Relations Native A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 xml:space="preserve">erican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11FA8">
        <w:rPr>
          <w:rFonts w:asciiTheme="minorHAnsi" w:hAnsiTheme="minorHAnsi" w:cstheme="minorHAnsi"/>
          <w:sz w:val="22"/>
          <w:szCs w:val="22"/>
        </w:rPr>
        <w:t>n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11FA8">
        <w:rPr>
          <w:rFonts w:asciiTheme="minorHAnsi" w:hAnsiTheme="minorHAnsi" w:cstheme="minorHAnsi"/>
          <w:sz w:val="22"/>
          <w:szCs w:val="22"/>
        </w:rPr>
        <w:t xml:space="preserve">riters                                                                </w:t>
      </w:r>
      <w:r w:rsidRPr="00611FA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Advanced Co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position Ch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FA8">
        <w:rPr>
          <w:rFonts w:asciiTheme="minorHAnsi" w:hAnsiTheme="minorHAnsi" w:cstheme="minorHAnsi"/>
          <w:sz w:val="22"/>
          <w:szCs w:val="22"/>
        </w:rPr>
        <w:t>cano L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11FA8">
        <w:rPr>
          <w:rFonts w:asciiTheme="minorHAnsi" w:hAnsiTheme="minorHAnsi" w:cstheme="minorHAnsi"/>
          <w:sz w:val="22"/>
          <w:szCs w:val="22"/>
        </w:rPr>
        <w:t>era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11FA8">
        <w:rPr>
          <w:rFonts w:asciiTheme="minorHAnsi" w:hAnsiTheme="minorHAnsi" w:cstheme="minorHAnsi"/>
          <w:sz w:val="22"/>
          <w:szCs w:val="22"/>
        </w:rPr>
        <w:t>re</w:t>
      </w:r>
      <w:r w:rsidRPr="00611FA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611FA8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Co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puters in the Classroom</w:t>
      </w:r>
    </w:p>
    <w:p w14:paraId="7D09EF8E" w14:textId="77777777" w:rsidR="002B35E0" w:rsidRPr="00611FA8" w:rsidRDefault="002B35E0" w:rsidP="00611FA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1381C11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Volunteer</w:t>
      </w:r>
      <w:r w:rsidRPr="00611F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b/>
          <w:sz w:val="22"/>
          <w:szCs w:val="22"/>
        </w:rPr>
        <w:t>Activity</w:t>
      </w:r>
    </w:p>
    <w:p w14:paraId="609966DB" w14:textId="77777777" w:rsidR="002B35E0" w:rsidRPr="00611FA8" w:rsidRDefault="002B35E0" w:rsidP="00611FA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0BBF9D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i/>
          <w:sz w:val="22"/>
          <w:szCs w:val="22"/>
        </w:rPr>
        <w:t>Big Brother</w:t>
      </w:r>
      <w:r w:rsidRPr="00611FA8">
        <w:rPr>
          <w:rFonts w:asciiTheme="minorHAnsi" w:hAnsiTheme="minorHAnsi" w:cstheme="minorHAnsi"/>
          <w:sz w:val="22"/>
          <w:szCs w:val="22"/>
        </w:rPr>
        <w:t xml:space="preserve">, Lincoln,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11FA8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 </w:t>
      </w:r>
      <w:r w:rsidRPr="00611FA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Spring &amp; Fall Se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esters, 20xx</w:t>
      </w:r>
    </w:p>
    <w:p w14:paraId="75C2F074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i/>
          <w:sz w:val="22"/>
          <w:szCs w:val="22"/>
        </w:rPr>
        <w:t>Reader</w:t>
      </w:r>
      <w:r w:rsidRPr="00611FA8">
        <w:rPr>
          <w:rFonts w:asciiTheme="minorHAnsi" w:hAnsiTheme="minorHAnsi" w:cstheme="minorHAnsi"/>
          <w:sz w:val="22"/>
          <w:szCs w:val="22"/>
        </w:rPr>
        <w:t>, Elderly Nursing Ho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e, Pre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611FA8">
        <w:rPr>
          <w:rFonts w:asciiTheme="minorHAnsi" w:hAnsiTheme="minorHAnsi" w:cstheme="minorHAnsi"/>
          <w:sz w:val="22"/>
          <w:szCs w:val="22"/>
        </w:rPr>
        <w:t xml:space="preserve">end, NE                                               </w:t>
      </w:r>
      <w:r w:rsidRPr="00611FA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Sum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11FA8">
        <w:rPr>
          <w:rFonts w:asciiTheme="minorHAnsi" w:hAnsiTheme="minorHAnsi" w:cstheme="minorHAnsi"/>
          <w:sz w:val="22"/>
          <w:szCs w:val="22"/>
        </w:rPr>
        <w:t>er, 20xx</w:t>
      </w:r>
    </w:p>
    <w:p w14:paraId="528F8D3F" w14:textId="77777777" w:rsidR="002B35E0" w:rsidRPr="00611FA8" w:rsidRDefault="002B35E0" w:rsidP="00611FA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82A9482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Campus Activiti</w:t>
      </w:r>
      <w:r w:rsidRPr="00611FA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11FA8">
        <w:rPr>
          <w:rFonts w:asciiTheme="minorHAnsi" w:hAnsiTheme="minorHAnsi" w:cstheme="minorHAnsi"/>
          <w:b/>
          <w:sz w:val="22"/>
          <w:szCs w:val="22"/>
        </w:rPr>
        <w:t>s</w:t>
      </w:r>
    </w:p>
    <w:p w14:paraId="44902B46" w14:textId="77777777" w:rsidR="002B35E0" w:rsidRPr="00611FA8" w:rsidRDefault="002B35E0" w:rsidP="00611FA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9D8F36B" w14:textId="77777777" w:rsidR="002B35E0" w:rsidRPr="00611FA8" w:rsidRDefault="00611FA8" w:rsidP="00611FA8">
      <w:pPr>
        <w:ind w:left="108" w:right="1803"/>
        <w:jc w:val="both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i/>
          <w:sz w:val="22"/>
          <w:szCs w:val="22"/>
        </w:rPr>
        <w:t>Member</w:t>
      </w:r>
      <w:r w:rsidRPr="00611FA8">
        <w:rPr>
          <w:rFonts w:asciiTheme="minorHAnsi" w:hAnsiTheme="minorHAnsi" w:cstheme="minorHAnsi"/>
          <w:sz w:val="22"/>
          <w:szCs w:val="22"/>
        </w:rPr>
        <w:t>, Circle J International,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UNL                                                           </w:t>
      </w:r>
      <w:r w:rsidRPr="00611FA8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20xx-Present </w:t>
      </w:r>
      <w:r w:rsidRPr="00611FA8">
        <w:rPr>
          <w:rFonts w:asciiTheme="minorHAnsi" w:hAnsiTheme="minorHAnsi" w:cstheme="minorHAnsi"/>
          <w:i/>
          <w:sz w:val="22"/>
          <w:szCs w:val="22"/>
        </w:rPr>
        <w:t xml:space="preserve">Member, </w:t>
      </w:r>
      <w:r w:rsidRPr="00611FA8">
        <w:rPr>
          <w:rFonts w:asciiTheme="minorHAnsi" w:hAnsiTheme="minorHAnsi" w:cstheme="minorHAnsi"/>
          <w:sz w:val="22"/>
          <w:szCs w:val="22"/>
        </w:rPr>
        <w:t>Nebr</w:t>
      </w:r>
      <w:r w:rsidRPr="00611FA8">
        <w:rPr>
          <w:rFonts w:asciiTheme="minorHAnsi" w:hAnsiTheme="minorHAnsi" w:cstheme="minorHAnsi"/>
          <w:sz w:val="22"/>
          <w:szCs w:val="22"/>
        </w:rPr>
        <w:t xml:space="preserve">aska Student Education 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11FA8">
        <w:rPr>
          <w:rFonts w:asciiTheme="minorHAnsi" w:hAnsiTheme="minorHAnsi" w:cstheme="minorHAnsi"/>
          <w:sz w:val="22"/>
          <w:szCs w:val="22"/>
        </w:rPr>
        <w:t xml:space="preserve">ssociation, UNL                            </w:t>
      </w:r>
      <w:r w:rsidRPr="00611FA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20xx-Present </w:t>
      </w:r>
      <w:r w:rsidRPr="00611FA8">
        <w:rPr>
          <w:rFonts w:asciiTheme="minorHAnsi" w:hAnsiTheme="minorHAnsi" w:cstheme="minorHAnsi"/>
          <w:i/>
          <w:sz w:val="22"/>
          <w:szCs w:val="22"/>
        </w:rPr>
        <w:t>Member and</w:t>
      </w:r>
      <w:r w:rsidRPr="00611FA8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i/>
          <w:sz w:val="22"/>
          <w:szCs w:val="22"/>
        </w:rPr>
        <w:t>Offic</w:t>
      </w:r>
      <w:r w:rsidRPr="00611FA8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611FA8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611FA8">
        <w:rPr>
          <w:rFonts w:asciiTheme="minorHAnsi" w:hAnsiTheme="minorHAnsi" w:cstheme="minorHAnsi"/>
          <w:sz w:val="22"/>
          <w:szCs w:val="22"/>
        </w:rPr>
        <w:t xml:space="preserve">, University Singers Choir, </w:t>
      </w:r>
      <w:r w:rsidRPr="00611FA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11FA8">
        <w:rPr>
          <w:rFonts w:asciiTheme="minorHAnsi" w:hAnsiTheme="minorHAnsi" w:cstheme="minorHAnsi"/>
          <w:sz w:val="22"/>
          <w:szCs w:val="22"/>
        </w:rPr>
        <w:t xml:space="preserve">L                                  </w:t>
      </w:r>
      <w:r w:rsidRPr="00611FA8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20xx-20xx</w:t>
      </w:r>
    </w:p>
    <w:p w14:paraId="42FF4BA7" w14:textId="77777777" w:rsidR="002B35E0" w:rsidRPr="00611FA8" w:rsidRDefault="002B35E0" w:rsidP="00611FA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7062234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b/>
          <w:sz w:val="22"/>
          <w:szCs w:val="22"/>
        </w:rPr>
        <w:t>Additional</w:t>
      </w:r>
      <w:r w:rsidRPr="00611F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b/>
          <w:sz w:val="22"/>
          <w:szCs w:val="22"/>
        </w:rPr>
        <w:t>Work</w:t>
      </w:r>
      <w:r w:rsidRPr="00611FA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215B0B3F" w14:textId="77777777" w:rsidR="002B35E0" w:rsidRPr="00611FA8" w:rsidRDefault="002B35E0" w:rsidP="00611FA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CCB2802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i/>
          <w:sz w:val="22"/>
          <w:szCs w:val="22"/>
        </w:rPr>
        <w:t>Sales Associate</w:t>
      </w:r>
      <w:r w:rsidRPr="00611FA8">
        <w:rPr>
          <w:rFonts w:asciiTheme="minorHAnsi" w:hAnsiTheme="minorHAnsi" w:cstheme="minorHAnsi"/>
          <w:sz w:val="22"/>
          <w:szCs w:val="22"/>
        </w:rPr>
        <w:t xml:space="preserve">, Cheap &amp; Tacky Clothing, </w:t>
      </w:r>
      <w:r w:rsidRPr="00611FA8">
        <w:rPr>
          <w:rFonts w:asciiTheme="minorHAnsi" w:hAnsiTheme="minorHAnsi" w:cstheme="minorHAnsi"/>
          <w:sz w:val="22"/>
          <w:szCs w:val="22"/>
        </w:rPr>
        <w:t>Cavalier Mall,</w:t>
      </w:r>
      <w:r w:rsidRPr="00611FA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 xml:space="preserve">Lincoln, NE      </w:t>
      </w:r>
      <w:r w:rsidRPr="00611FA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January, 20xx-June, 20xx</w:t>
      </w:r>
    </w:p>
    <w:p w14:paraId="58CAB070" w14:textId="77777777" w:rsidR="002B35E0" w:rsidRPr="00611FA8" w:rsidRDefault="00611FA8" w:rsidP="00611FA8">
      <w:pPr>
        <w:ind w:left="108"/>
        <w:rPr>
          <w:rFonts w:asciiTheme="minorHAnsi" w:hAnsiTheme="minorHAnsi" w:cstheme="minorHAnsi"/>
          <w:sz w:val="22"/>
          <w:szCs w:val="22"/>
        </w:rPr>
      </w:pPr>
      <w:r w:rsidRPr="00611FA8">
        <w:rPr>
          <w:rFonts w:asciiTheme="minorHAnsi" w:hAnsiTheme="minorHAnsi" w:cstheme="minorHAnsi"/>
          <w:i/>
          <w:sz w:val="22"/>
          <w:szCs w:val="22"/>
        </w:rPr>
        <w:t>Produce Clerk</w:t>
      </w:r>
      <w:r w:rsidRPr="00611FA8">
        <w:rPr>
          <w:rFonts w:asciiTheme="minorHAnsi" w:hAnsiTheme="minorHAnsi" w:cstheme="minorHAnsi"/>
          <w:sz w:val="22"/>
          <w:szCs w:val="22"/>
        </w:rPr>
        <w:t xml:space="preserve">, Expensive Foods, Pretend, NE                                            </w:t>
      </w:r>
      <w:r w:rsidRPr="00611FA8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611FA8">
        <w:rPr>
          <w:rFonts w:asciiTheme="minorHAnsi" w:hAnsiTheme="minorHAnsi" w:cstheme="minorHAnsi"/>
          <w:sz w:val="22"/>
          <w:szCs w:val="22"/>
        </w:rPr>
        <w:t>January, 20xx-August, 20xx</w:t>
      </w:r>
    </w:p>
    <w:sectPr w:rsidR="002B35E0" w:rsidRPr="00611FA8">
      <w:pgSz w:w="12240" w:h="15840"/>
      <w:pgMar w:top="1080" w:right="9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405EA"/>
    <w:multiLevelType w:val="multilevel"/>
    <w:tmpl w:val="41A4AD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5E0"/>
    <w:rsid w:val="002B35E0"/>
    <w:rsid w:val="0061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800FE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11F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1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%20augus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2021-07-08T12:28:00Z</dcterms:modified>
</cp:coreProperties>
</file>